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FB7B" w14:textId="0E6F3489" w:rsidR="00521B62" w:rsidRPr="001007EA" w:rsidRDefault="0036402C" w:rsidP="00521B6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</w:t>
      </w:r>
      <w:r w:rsidR="00521B62" w:rsidRPr="001007EA">
        <w:rPr>
          <w:rFonts w:asciiTheme="minorHAnsi" w:hAnsiTheme="minorHAnsi" w:cstheme="minorHAnsi"/>
          <w:b/>
          <w:sz w:val="18"/>
          <w:szCs w:val="18"/>
        </w:rPr>
        <w:t xml:space="preserve">ałącznik nr </w:t>
      </w:r>
      <w:r w:rsidR="00E3760D" w:rsidRPr="001007EA">
        <w:rPr>
          <w:rFonts w:asciiTheme="minorHAnsi" w:hAnsiTheme="minorHAnsi" w:cstheme="minorHAnsi"/>
          <w:b/>
          <w:sz w:val="18"/>
          <w:szCs w:val="18"/>
        </w:rPr>
        <w:t>4</w:t>
      </w:r>
      <w:r w:rsidR="0060489F">
        <w:rPr>
          <w:rFonts w:asciiTheme="minorHAnsi" w:hAnsiTheme="minorHAnsi" w:cstheme="minorHAnsi"/>
          <w:b/>
          <w:sz w:val="18"/>
          <w:szCs w:val="18"/>
        </w:rPr>
        <w:t xml:space="preserve"> do S</w:t>
      </w:r>
      <w:r w:rsidR="00521B62" w:rsidRPr="001007EA">
        <w:rPr>
          <w:rFonts w:asciiTheme="minorHAnsi" w:hAnsiTheme="minorHAnsi" w:cstheme="minorHAnsi"/>
          <w:b/>
          <w:sz w:val="18"/>
          <w:szCs w:val="18"/>
        </w:rPr>
        <w:t>WZ</w:t>
      </w:r>
    </w:p>
    <w:p w14:paraId="10C58AA2" w14:textId="77777777" w:rsidR="00E3760D" w:rsidRPr="001007EA" w:rsidRDefault="00E3760D" w:rsidP="00521B6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1007EA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5642061" w14:textId="17FCE21F" w:rsidR="008A4D93" w:rsidRPr="001007EA" w:rsidRDefault="00FD08A1" w:rsidP="00521B62">
      <w:pPr>
        <w:shd w:val="clear" w:color="auto" w:fill="D9D9D9" w:themeFill="background1" w:themeFillShade="D9"/>
        <w:jc w:val="right"/>
        <w:rPr>
          <w:rFonts w:asciiTheme="minorHAnsi" w:hAnsiTheme="minorHAnsi" w:cs="Segoe UI"/>
          <w:b/>
          <w:bCs/>
          <w:noProof/>
          <w:sz w:val="18"/>
          <w:szCs w:val="18"/>
        </w:rPr>
      </w:pP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1007EA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POST/EOD/EOD/BM/0</w:t>
      </w:r>
      <w:r w:rsidR="00AF1AF4" w:rsidRPr="001007EA">
        <w:rPr>
          <w:rFonts w:asciiTheme="minorHAnsi" w:hAnsiTheme="minorHAnsi" w:cs="Segoe UI"/>
          <w:b/>
          <w:bCs/>
          <w:noProof/>
          <w:sz w:val="18"/>
          <w:szCs w:val="18"/>
        </w:rPr>
        <w:t>0</w:t>
      </w:r>
      <w:r w:rsidR="00E11FE0">
        <w:rPr>
          <w:rFonts w:asciiTheme="minorHAnsi" w:hAnsiTheme="minorHAnsi" w:cs="Segoe UI"/>
          <w:b/>
          <w:bCs/>
          <w:noProof/>
          <w:sz w:val="18"/>
          <w:szCs w:val="18"/>
        </w:rPr>
        <w:t>102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/20</w:t>
      </w:r>
      <w:r w:rsidR="006A7D0E">
        <w:rPr>
          <w:rFonts w:asciiTheme="minorHAnsi" w:hAnsiTheme="minorHAnsi" w:cs="Segoe UI"/>
          <w:b/>
          <w:bCs/>
          <w:noProof/>
          <w:sz w:val="18"/>
          <w:szCs w:val="18"/>
        </w:rPr>
        <w:t>2</w:t>
      </w:r>
      <w:r w:rsidR="00145942">
        <w:rPr>
          <w:rFonts w:asciiTheme="minorHAnsi" w:hAnsiTheme="minorHAnsi" w:cs="Segoe UI"/>
          <w:b/>
          <w:bCs/>
          <w:noProof/>
          <w:sz w:val="18"/>
          <w:szCs w:val="18"/>
        </w:rPr>
        <w:t>6</w:t>
      </w:r>
    </w:p>
    <w:p w14:paraId="6D3ACD34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03DF24ED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22985444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48E58912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28C8659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AEEE4F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1007EA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29D3BD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3B1A313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76DFEB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75B188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4CC9746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7842A99" w14:textId="77777777" w:rsidR="008A4D93" w:rsidRPr="001007EA" w:rsidRDefault="008A4D93" w:rsidP="009A19FA">
      <w:pPr>
        <w:jc w:val="both"/>
        <w:rPr>
          <w:rFonts w:asciiTheme="minorHAnsi" w:hAnsiTheme="minorHAnsi" w:cs="Segoe UI"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546327D7" w14:textId="77777777" w:rsidR="008A4D93" w:rsidRPr="001007EA" w:rsidRDefault="008A4D93" w:rsidP="009A19FA">
      <w:pPr>
        <w:jc w:val="both"/>
        <w:rPr>
          <w:rFonts w:asciiTheme="minorHAnsi" w:eastAsia="Calibri" w:hAnsiTheme="minorHAnsi"/>
          <w:i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>Oświadczam,  iż rachun</w:t>
      </w:r>
      <w:r w:rsidR="00AB08BC" w:rsidRPr="001007EA">
        <w:rPr>
          <w:rFonts w:asciiTheme="minorHAnsi" w:hAnsiTheme="minorHAnsi" w:cs="Segoe UI"/>
          <w:sz w:val="18"/>
          <w:szCs w:val="18"/>
        </w:rPr>
        <w:t>ek</w:t>
      </w:r>
      <w:r w:rsidRPr="001007EA">
        <w:rPr>
          <w:rFonts w:asciiTheme="minorHAnsi" w:hAnsiTheme="minorHAnsi" w:cs="Segoe UI"/>
          <w:sz w:val="18"/>
          <w:szCs w:val="18"/>
        </w:rPr>
        <w:t xml:space="preserve"> bankowy o nr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007EA">
        <w:rPr>
          <w:rFonts w:asciiTheme="minorHAnsi" w:hAnsiTheme="minorHAnsi" w:cs="Segoe UI"/>
          <w:sz w:val="18"/>
          <w:szCs w:val="18"/>
        </w:rPr>
        <w:t>wskazany do umowy / na fakturze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 jest* / nie jest * </w:t>
      </w:r>
      <w:r w:rsidRPr="001007EA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7AFC5166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CCB9E48" w14:textId="77777777" w:rsidR="008A4D93" w:rsidRPr="001007EA" w:rsidRDefault="008A4D93" w:rsidP="008A4D93">
      <w:pPr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6A83FD1B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491E38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4BD383E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0C77C2B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9755D69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68D862C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bCs/>
          <w:i/>
          <w:iCs/>
          <w:sz w:val="18"/>
          <w:szCs w:val="18"/>
        </w:rPr>
      </w:pPr>
      <w:r w:rsidRPr="001007EA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0E611796" w14:textId="77777777" w:rsidR="008A4D93" w:rsidRPr="001007EA" w:rsidRDefault="008A4D93" w:rsidP="005E3E68">
      <w:pPr>
        <w:ind w:left="4956" w:right="1161" w:hanging="4950"/>
        <w:jc w:val="right"/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24165175" w14:textId="47585617" w:rsidR="00457EAC" w:rsidRDefault="008A4D93" w:rsidP="0036402C">
      <w:pPr>
        <w:ind w:left="4956" w:hanging="4950"/>
        <w:rPr>
          <w:rFonts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="005E3E68"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073FBD4A" w14:textId="77777777" w:rsidR="00457EAC" w:rsidRPr="001007EA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4D73CF" w14:textId="77777777" w:rsidR="003F205A" w:rsidRPr="001007E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0A151" w14:textId="77777777" w:rsidR="003F205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F19877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16E3D9D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D3E8D06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B4E29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68D28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242157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C3F5412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489137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BC059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D2FFB8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4D22DD0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E34330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39611F9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F3C380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43F2636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A9B73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AE68B6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7EC0C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EB5EA95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8"/>
      <w:footerReference w:type="even" r:id="rId9"/>
      <w:footerReference w:type="default" r:id="rId10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06CB" w14:textId="77777777" w:rsidR="00D42D66" w:rsidRDefault="00D42D66" w:rsidP="00566A36">
      <w:r>
        <w:separator/>
      </w:r>
    </w:p>
  </w:endnote>
  <w:endnote w:type="continuationSeparator" w:id="0">
    <w:p w14:paraId="0FA3CBAB" w14:textId="77777777" w:rsidR="00D42D66" w:rsidRDefault="00D42D66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7508" w14:textId="77777777" w:rsidR="00D42D66" w:rsidRDefault="00D42D66" w:rsidP="00566A36">
      <w:r>
        <w:separator/>
      </w:r>
    </w:p>
  </w:footnote>
  <w:footnote w:type="continuationSeparator" w:id="0">
    <w:p w14:paraId="24E169FD" w14:textId="77777777" w:rsidR="00D42D66" w:rsidRDefault="00D42D66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32F67FE8"/>
    <w:lvl w:ilvl="0" w:tplc="6A64DC08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7DC0516"/>
    <w:multiLevelType w:val="hybridMultilevel"/>
    <w:tmpl w:val="8A02FEAA"/>
    <w:lvl w:ilvl="0" w:tplc="33081F54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C962135"/>
    <w:multiLevelType w:val="hybridMultilevel"/>
    <w:tmpl w:val="4F7810D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3"/>
  </w:num>
  <w:num w:numId="4" w16cid:durableId="457338981">
    <w:abstractNumId w:val="13"/>
  </w:num>
  <w:num w:numId="5" w16cid:durableId="1537739114">
    <w:abstractNumId w:val="27"/>
  </w:num>
  <w:num w:numId="6" w16cid:durableId="1802382637">
    <w:abstractNumId w:val="11"/>
  </w:num>
  <w:num w:numId="7" w16cid:durableId="2041854157">
    <w:abstractNumId w:val="29"/>
  </w:num>
  <w:num w:numId="8" w16cid:durableId="62726881">
    <w:abstractNumId w:val="30"/>
  </w:num>
  <w:num w:numId="9" w16cid:durableId="102964637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40"/>
  </w:num>
  <w:num w:numId="11" w16cid:durableId="604115632">
    <w:abstractNumId w:val="62"/>
  </w:num>
  <w:num w:numId="12" w16cid:durableId="1292900897">
    <w:abstractNumId w:val="63"/>
  </w:num>
  <w:num w:numId="13" w16cid:durableId="1364941840">
    <w:abstractNumId w:val="10"/>
  </w:num>
  <w:num w:numId="14" w16cid:durableId="1668970545">
    <w:abstractNumId w:val="31"/>
  </w:num>
  <w:num w:numId="15" w16cid:durableId="704986863">
    <w:abstractNumId w:val="44"/>
  </w:num>
  <w:num w:numId="16" w16cid:durableId="1963418094">
    <w:abstractNumId w:val="45"/>
  </w:num>
  <w:num w:numId="17" w16cid:durableId="15856440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3"/>
  </w:num>
  <w:num w:numId="19" w16cid:durableId="769201013">
    <w:abstractNumId w:val="38"/>
  </w:num>
  <w:num w:numId="20" w16cid:durableId="2884417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514318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05068955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46944857">
    <w:abstractNumId w:val="16"/>
  </w:num>
  <w:num w:numId="26" w16cid:durableId="1841239447">
    <w:abstractNumId w:val="55"/>
  </w:num>
  <w:num w:numId="27" w16cid:durableId="1391002781">
    <w:abstractNumId w:val="22"/>
  </w:num>
  <w:num w:numId="28" w16cid:durableId="1949660764">
    <w:abstractNumId w:val="19"/>
  </w:num>
  <w:num w:numId="29" w16cid:durableId="768625111">
    <w:abstractNumId w:val="36"/>
  </w:num>
  <w:num w:numId="30" w16cid:durableId="586109432">
    <w:abstractNumId w:val="49"/>
  </w:num>
  <w:num w:numId="31" w16cid:durableId="1000280018">
    <w:abstractNumId w:val="24"/>
  </w:num>
  <w:num w:numId="32" w16cid:durableId="879391817">
    <w:abstractNumId w:val="41"/>
  </w:num>
  <w:num w:numId="33" w16cid:durableId="60715437">
    <w:abstractNumId w:val="54"/>
  </w:num>
  <w:num w:numId="34" w16cid:durableId="664868583">
    <w:abstractNumId w:val="50"/>
  </w:num>
  <w:num w:numId="35" w16cid:durableId="1958829538">
    <w:abstractNumId w:val="21"/>
  </w:num>
  <w:num w:numId="36" w16cid:durableId="2127233069">
    <w:abstractNumId w:val="58"/>
  </w:num>
  <w:num w:numId="37" w16cid:durableId="2146072399">
    <w:abstractNumId w:val="46"/>
  </w:num>
  <w:num w:numId="38" w16cid:durableId="2135900928">
    <w:abstractNumId w:val="57"/>
  </w:num>
  <w:num w:numId="39" w16cid:durableId="1327897342">
    <w:abstractNumId w:val="14"/>
  </w:num>
  <w:num w:numId="40" w16cid:durableId="1533615322">
    <w:abstractNumId w:val="59"/>
  </w:num>
  <w:num w:numId="41" w16cid:durableId="1096629709">
    <w:abstractNumId w:val="61"/>
  </w:num>
  <w:num w:numId="42" w16cid:durableId="1725446620">
    <w:abstractNumId w:val="37"/>
  </w:num>
  <w:num w:numId="43" w16cid:durableId="1245409683">
    <w:abstractNumId w:val="56"/>
  </w:num>
  <w:num w:numId="44" w16cid:durableId="1547984288">
    <w:abstractNumId w:val="64"/>
  </w:num>
  <w:num w:numId="45" w16cid:durableId="243952180">
    <w:abstractNumId w:val="17"/>
  </w:num>
  <w:num w:numId="46" w16cid:durableId="284315637">
    <w:abstractNumId w:val="32"/>
  </w:num>
  <w:num w:numId="47" w16cid:durableId="1746341910">
    <w:abstractNumId w:val="53"/>
  </w:num>
  <w:num w:numId="48" w16cid:durableId="1284002247">
    <w:abstractNumId w:val="35"/>
  </w:num>
  <w:num w:numId="49" w16cid:durableId="1971744622">
    <w:abstractNumId w:val="39"/>
  </w:num>
  <w:num w:numId="50" w16cid:durableId="558782636">
    <w:abstractNumId w:val="34"/>
  </w:num>
  <w:num w:numId="51" w16cid:durableId="10396292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06102202">
    <w:abstractNumId w:val="26"/>
  </w:num>
  <w:num w:numId="53" w16cid:durableId="355741270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1007057669">
    <w:abstractNumId w:val="23"/>
  </w:num>
  <w:num w:numId="55" w16cid:durableId="1727219548">
    <w:abstractNumId w:val="5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071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52EE"/>
    <w:rsid w:val="00356541"/>
    <w:rsid w:val="003568AD"/>
    <w:rsid w:val="003569BB"/>
    <w:rsid w:val="0035720B"/>
    <w:rsid w:val="003577C3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02C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897"/>
    <w:rsid w:val="003E1CD4"/>
    <w:rsid w:val="003E1E74"/>
    <w:rsid w:val="003E2AA4"/>
    <w:rsid w:val="003E2E1C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08E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45</cp:revision>
  <cp:lastPrinted>2026-03-16T09:56:00Z</cp:lastPrinted>
  <dcterms:created xsi:type="dcterms:W3CDTF">2025-11-25T09:28:00Z</dcterms:created>
  <dcterms:modified xsi:type="dcterms:W3CDTF">2026-04-01T09:23:00Z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</Properties>
</file>